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9BE" w:rsidRDefault="00BD29BE">
      <w:pPr>
        <w:pStyle w:val="Nagwek1"/>
        <w:jc w:val="center"/>
        <w:rPr>
          <w:color w:val="000000"/>
          <w:spacing w:val="200"/>
          <w:sz w:val="40"/>
          <w:szCs w:val="40"/>
          <w:u w:val="single"/>
        </w:rPr>
      </w:pPr>
      <w:proofErr w:type="spellStart"/>
      <w:r>
        <w:rPr>
          <w:color w:val="000000"/>
          <w:spacing w:val="200"/>
          <w:sz w:val="40"/>
          <w:szCs w:val="40"/>
          <w:u w:val="single"/>
        </w:rPr>
        <w:t>HISTORIA,WOS</w:t>
      </w:r>
      <w:proofErr w:type="spellEnd"/>
      <w:r>
        <w:rPr>
          <w:color w:val="000000"/>
          <w:spacing w:val="200"/>
          <w:sz w:val="40"/>
          <w:szCs w:val="40"/>
          <w:u w:val="single"/>
        </w:rPr>
        <w:t xml:space="preserve">, </w:t>
      </w:r>
      <w:proofErr w:type="spellStart"/>
      <w:r>
        <w:rPr>
          <w:color w:val="000000"/>
          <w:spacing w:val="200"/>
          <w:sz w:val="40"/>
          <w:szCs w:val="40"/>
          <w:u w:val="single"/>
        </w:rPr>
        <w:t>HiS</w:t>
      </w:r>
      <w:proofErr w:type="spellEnd"/>
    </w:p>
    <w:p w:rsidR="00BD29BE" w:rsidRDefault="00BD29BE">
      <w:pPr>
        <w:pStyle w:val="Nagwek1"/>
        <w:jc w:val="center"/>
      </w:pPr>
      <w:r>
        <w:rPr>
          <w:color w:val="000000"/>
          <w:spacing w:val="200"/>
          <w:sz w:val="40"/>
          <w:szCs w:val="40"/>
          <w:u w:val="single"/>
        </w:rPr>
        <w:t>KURSY PODSTAWOWE</w:t>
      </w:r>
    </w:p>
    <w:p w:rsidR="00BD29BE" w:rsidRDefault="0074386A" w:rsidP="0074386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r</w:t>
      </w:r>
      <w:r w:rsidRPr="0074386A">
        <w:rPr>
          <w:b/>
          <w:sz w:val="32"/>
          <w:szCs w:val="32"/>
        </w:rPr>
        <w:t>ok szkolny 2016/2017</w:t>
      </w:r>
    </w:p>
    <w:p w:rsidR="0074386A" w:rsidRPr="0074386A" w:rsidRDefault="0074386A" w:rsidP="0074386A">
      <w:pPr>
        <w:jc w:val="center"/>
        <w:rPr>
          <w:b/>
          <w:sz w:val="32"/>
          <w:szCs w:val="32"/>
        </w:rPr>
      </w:pPr>
    </w:p>
    <w:p w:rsidR="00BD29BE" w:rsidRDefault="00BD29BE">
      <w:r>
        <w:t>Kurs historia 101 [60 godzin] – zakres podstawowy</w:t>
      </w:r>
    </w:p>
    <w:p w:rsidR="00BD29BE" w:rsidRDefault="00BD29BE">
      <w:pPr>
        <w:numPr>
          <w:ilvl w:val="0"/>
          <w:numId w:val="8"/>
        </w:numPr>
        <w:rPr>
          <w:sz w:val="23"/>
          <w:szCs w:val="23"/>
        </w:rPr>
      </w:pPr>
      <w:r>
        <w:t xml:space="preserve">obejmuje swoim zakresem wydarzenia, zjawiska i procesy od końca I wojny światowej do czasów współczesnych (XXI wiek.), </w:t>
      </w:r>
    </w:p>
    <w:p w:rsidR="00BD29BE" w:rsidRDefault="00BD29BE">
      <w:pPr>
        <w:numPr>
          <w:ilvl w:val="0"/>
          <w:numId w:val="7"/>
        </w:numPr>
        <w:rPr>
          <w:sz w:val="23"/>
          <w:szCs w:val="23"/>
        </w:rPr>
      </w:pPr>
      <w:r>
        <w:rPr>
          <w:sz w:val="23"/>
          <w:szCs w:val="23"/>
        </w:rPr>
        <w:t>materiał realizowany na kursie kładzie duży akcent na historię Polski, która została ściśle skorelowana z historią powszechną,</w:t>
      </w:r>
    </w:p>
    <w:p w:rsidR="00BD29BE" w:rsidRDefault="00BD29BE">
      <w:pPr>
        <w:numPr>
          <w:ilvl w:val="0"/>
          <w:numId w:val="7"/>
        </w:numPr>
        <w:rPr>
          <w:sz w:val="23"/>
          <w:szCs w:val="23"/>
        </w:rPr>
      </w:pPr>
      <w:r>
        <w:rPr>
          <w:sz w:val="23"/>
          <w:szCs w:val="23"/>
        </w:rPr>
        <w:t>łączy elementy dziedzictwa kulturowego, ustrojowego i gospodarczego - wszystkie te wątki łączą się ze sobą, w sposób szczególny akcentując wzajemność relacji Polski, Europy i świata,</w:t>
      </w:r>
    </w:p>
    <w:p w:rsidR="00BD29BE" w:rsidRDefault="00BD29BE">
      <w:pPr>
        <w:numPr>
          <w:ilvl w:val="0"/>
          <w:numId w:val="7"/>
        </w:numPr>
        <w:rPr>
          <w:sz w:val="23"/>
          <w:szCs w:val="23"/>
        </w:rPr>
      </w:pPr>
      <w:r>
        <w:rPr>
          <w:sz w:val="23"/>
          <w:szCs w:val="23"/>
        </w:rPr>
        <w:t>kształtuje pozytywną postawę wobec wartości patriotycznych, a zarazem podkreśla wspólnotowy charakter dziedzictwa europejskiego.</w:t>
      </w:r>
    </w:p>
    <w:p w:rsidR="00BD29BE" w:rsidRDefault="00BD29BE">
      <w:pPr>
        <w:rPr>
          <w:sz w:val="23"/>
          <w:szCs w:val="23"/>
        </w:rPr>
      </w:pPr>
    </w:p>
    <w:p w:rsidR="00BD29BE" w:rsidRDefault="00BD29BE">
      <w:pPr>
        <w:rPr>
          <w:sz w:val="22"/>
          <w:szCs w:val="22"/>
        </w:rPr>
      </w:pPr>
      <w:r>
        <w:t>Kurs wiedza o społeczeństwie 101[30 godzin] – zakres podstawowy</w:t>
      </w:r>
    </w:p>
    <w:p w:rsidR="00BD29BE" w:rsidRDefault="00BD29BE">
      <w:pPr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kurs wspiera proces kształtowania świadomości młodych obywateli na miarę wyzwań Polski, Europy i świata XXI wieku,</w:t>
      </w:r>
    </w:p>
    <w:p w:rsidR="00BD29BE" w:rsidRDefault="00BD29BE">
      <w:pPr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skonstruowany wokół idei świadomego obywatelstwa,</w:t>
      </w:r>
    </w:p>
    <w:p w:rsidR="00BD29BE" w:rsidRPr="00D525C3" w:rsidRDefault="00BD29BE">
      <w:pPr>
        <w:numPr>
          <w:ilvl w:val="0"/>
          <w:numId w:val="5"/>
        </w:numPr>
      </w:pPr>
      <w:r>
        <w:rPr>
          <w:sz w:val="22"/>
          <w:szCs w:val="22"/>
        </w:rPr>
        <w:t>kładzie nacisk na patriotyzm obywatelski – kładzie nacisk na identyfikację ze wspólnotą narodową i europejską.</w:t>
      </w:r>
    </w:p>
    <w:p w:rsidR="00D525C3" w:rsidRDefault="00D525C3">
      <w:pPr>
        <w:numPr>
          <w:ilvl w:val="0"/>
          <w:numId w:val="5"/>
        </w:numPr>
      </w:pPr>
      <w:r>
        <w:t>realizuje zagadnienia określone podstawą programową w 4 obszarach: obywatel, prawo, prawa człowieka, edukacja i praca.</w:t>
      </w:r>
    </w:p>
    <w:p w:rsidR="00BD29BE" w:rsidRDefault="00BD29BE">
      <w:pPr>
        <w:ind w:left="360"/>
      </w:pPr>
    </w:p>
    <w:p w:rsidR="00BD29BE" w:rsidRDefault="00BD29BE">
      <w:r>
        <w:t>Kurs historia i społeczeństwo [120 godzin] – przedmiot uzupełniający</w:t>
      </w:r>
    </w:p>
    <w:p w:rsidR="00BD29BE" w:rsidRDefault="00BD29BE">
      <w:pPr>
        <w:numPr>
          <w:ilvl w:val="0"/>
          <w:numId w:val="4"/>
        </w:numPr>
      </w:pPr>
      <w:r>
        <w:t xml:space="preserve">dotyczy uczniów, którzy </w:t>
      </w:r>
      <w:r>
        <w:rPr>
          <w:bCs/>
        </w:rPr>
        <w:t>wybierają kształcenie w zakresie rozszerzonym z przedmiotów</w:t>
      </w:r>
      <w:r>
        <w:t xml:space="preserve"> ścisłych i przyrodniczych,</w:t>
      </w:r>
    </w:p>
    <w:p w:rsidR="00BD29BE" w:rsidRDefault="00BD29BE">
      <w:pPr>
        <w:numPr>
          <w:ilvl w:val="0"/>
          <w:numId w:val="4"/>
        </w:numPr>
      </w:pPr>
      <w:r>
        <w:t xml:space="preserve">„Celem zajęć jest pokazanie uczniowi zainteresowanemu naukami matematycznymi i przyrodoznawstwem, że wiedza humanistyczna może stanowić klucz do rozumienia świata współczesnego i pomaga w </w:t>
      </w:r>
      <w:proofErr w:type="spellStart"/>
      <w:r>
        <w:t>autoidentyfikacji</w:t>
      </w:r>
      <w:proofErr w:type="spellEnd"/>
      <w:r>
        <w:t xml:space="preserve"> w świecie (…)” za:</w:t>
      </w:r>
      <w:r>
        <w:rPr>
          <w:rStyle w:val="Znakiprzypiswdolnych"/>
        </w:rPr>
        <w:t xml:space="preserve"> </w:t>
      </w:r>
      <w:r>
        <w:t xml:space="preserve"> D. </w:t>
      </w:r>
      <w:proofErr w:type="spellStart"/>
      <w:r>
        <w:t>Babiańska</w:t>
      </w:r>
      <w:proofErr w:type="spellEnd"/>
      <w:r>
        <w:t xml:space="preserve">, J. </w:t>
      </w:r>
      <w:proofErr w:type="spellStart"/>
      <w:r>
        <w:t>Bracisiewicz</w:t>
      </w:r>
      <w:proofErr w:type="spellEnd"/>
      <w:r>
        <w:t xml:space="preserve">, J. Choińska-Mika, G. Okła, A. Pawlicki, </w:t>
      </w:r>
      <w:r>
        <w:rPr>
          <w:i/>
        </w:rPr>
        <w:t>Podstawa programowa z komentarzami. Edukacja historyczna i obywatelska</w:t>
      </w:r>
      <w:r>
        <w:t>, tom 4, Warszawa, s. 81.,</w:t>
      </w:r>
    </w:p>
    <w:p w:rsidR="00BD29BE" w:rsidRDefault="00BD29BE">
      <w:pPr>
        <w:numPr>
          <w:ilvl w:val="0"/>
          <w:numId w:val="4"/>
        </w:numPr>
        <w:tabs>
          <w:tab w:val="left" w:pos="1080"/>
        </w:tabs>
        <w:rPr>
          <w:szCs w:val="20"/>
        </w:rPr>
      </w:pPr>
      <w:r>
        <w:t xml:space="preserve">problemy przedstawione uczniom do analizy zostały pogrupowane w zestawy tematyczne: </w:t>
      </w:r>
    </w:p>
    <w:p w:rsidR="00BD29BE" w:rsidRDefault="00BD29BE">
      <w:pPr>
        <w:numPr>
          <w:ilvl w:val="0"/>
          <w:numId w:val="3"/>
        </w:numPr>
        <w:rPr>
          <w:szCs w:val="20"/>
        </w:rPr>
      </w:pPr>
      <w:r>
        <w:rPr>
          <w:szCs w:val="20"/>
        </w:rPr>
        <w:t>Europa i świat</w:t>
      </w:r>
    </w:p>
    <w:p w:rsidR="00BD29BE" w:rsidRDefault="00BD29BE">
      <w:pPr>
        <w:numPr>
          <w:ilvl w:val="0"/>
          <w:numId w:val="3"/>
        </w:numPr>
        <w:rPr>
          <w:szCs w:val="20"/>
        </w:rPr>
      </w:pPr>
      <w:r>
        <w:rPr>
          <w:szCs w:val="20"/>
        </w:rPr>
        <w:t>Język, komunikacja i media</w:t>
      </w:r>
    </w:p>
    <w:p w:rsidR="00BD29BE" w:rsidRDefault="00BD29BE">
      <w:pPr>
        <w:numPr>
          <w:ilvl w:val="0"/>
          <w:numId w:val="3"/>
        </w:numPr>
        <w:rPr>
          <w:szCs w:val="20"/>
        </w:rPr>
      </w:pPr>
      <w:r>
        <w:rPr>
          <w:szCs w:val="20"/>
        </w:rPr>
        <w:t>Kobieta i mężczyzna, rodzina</w:t>
      </w:r>
    </w:p>
    <w:p w:rsidR="00BD29BE" w:rsidRDefault="00BD29BE">
      <w:pPr>
        <w:numPr>
          <w:ilvl w:val="0"/>
          <w:numId w:val="3"/>
        </w:numPr>
        <w:rPr>
          <w:szCs w:val="20"/>
        </w:rPr>
      </w:pPr>
      <w:r>
        <w:rPr>
          <w:szCs w:val="20"/>
        </w:rPr>
        <w:t>Nauka</w:t>
      </w:r>
    </w:p>
    <w:p w:rsidR="00BD29BE" w:rsidRDefault="00BD29BE">
      <w:pPr>
        <w:numPr>
          <w:ilvl w:val="0"/>
          <w:numId w:val="3"/>
        </w:numPr>
        <w:rPr>
          <w:bCs/>
          <w:szCs w:val="20"/>
        </w:rPr>
      </w:pPr>
      <w:r>
        <w:rPr>
          <w:szCs w:val="20"/>
        </w:rPr>
        <w:t>Swojskość i obcość</w:t>
      </w:r>
    </w:p>
    <w:p w:rsidR="00BD29BE" w:rsidRDefault="00BD29BE">
      <w:pPr>
        <w:numPr>
          <w:ilvl w:val="0"/>
          <w:numId w:val="3"/>
        </w:numPr>
        <w:rPr>
          <w:bCs/>
          <w:szCs w:val="20"/>
        </w:rPr>
      </w:pPr>
      <w:r>
        <w:rPr>
          <w:bCs/>
          <w:szCs w:val="20"/>
        </w:rPr>
        <w:t>Rządzący i rządzeni</w:t>
      </w:r>
    </w:p>
    <w:p w:rsidR="00BD29BE" w:rsidRDefault="00BD29BE">
      <w:pPr>
        <w:numPr>
          <w:ilvl w:val="0"/>
          <w:numId w:val="3"/>
        </w:numPr>
        <w:rPr>
          <w:bCs/>
          <w:szCs w:val="20"/>
        </w:rPr>
      </w:pPr>
      <w:r>
        <w:rPr>
          <w:bCs/>
          <w:szCs w:val="20"/>
        </w:rPr>
        <w:t>Wojna i wojskowość</w:t>
      </w:r>
    </w:p>
    <w:p w:rsidR="00BD29BE" w:rsidRDefault="00BD29BE">
      <w:pPr>
        <w:numPr>
          <w:ilvl w:val="0"/>
          <w:numId w:val="3"/>
        </w:numPr>
        <w:rPr>
          <w:bCs/>
          <w:szCs w:val="20"/>
        </w:rPr>
      </w:pPr>
      <w:r>
        <w:rPr>
          <w:bCs/>
          <w:szCs w:val="20"/>
        </w:rPr>
        <w:t>Ojczysty Panteon i ojczyste spory</w:t>
      </w:r>
    </w:p>
    <w:p w:rsidR="00BD29BE" w:rsidRDefault="00BD29BE">
      <w:pPr>
        <w:numPr>
          <w:ilvl w:val="0"/>
          <w:numId w:val="3"/>
        </w:numPr>
      </w:pPr>
      <w:r>
        <w:rPr>
          <w:bCs/>
          <w:szCs w:val="20"/>
        </w:rPr>
        <w:t>Gospodarka</w:t>
      </w:r>
    </w:p>
    <w:p w:rsidR="00BD29BE" w:rsidRDefault="00BD29BE"/>
    <w:p w:rsidR="00BD29BE" w:rsidRDefault="00BD29BE">
      <w:pPr>
        <w:pStyle w:val="Tekstpodstawowywcity21"/>
        <w:numPr>
          <w:ilvl w:val="1"/>
          <w:numId w:val="3"/>
        </w:numPr>
        <w:tabs>
          <w:tab w:val="left" w:pos="1440"/>
        </w:tabs>
        <w:spacing w:after="0" w:line="240" w:lineRule="auto"/>
        <w:ind w:left="720" w:hanging="540"/>
        <w:jc w:val="both"/>
        <w:rPr>
          <w:color w:val="000000"/>
          <w:spacing w:val="200"/>
          <w:sz w:val="40"/>
          <w:szCs w:val="40"/>
          <w:u w:val="single"/>
        </w:rPr>
      </w:pPr>
      <w:r>
        <w:rPr>
          <w:sz w:val="24"/>
        </w:rPr>
        <w:t xml:space="preserve">    moduły te, mogą być realizowane bądź jako wątki tematyczne (wybrany temat będzie omawiany we wszystkich epokach historycznych) bądź jako wątki epokowe (wszystkie tematy będą omawiane w zakresie wybranej epoki historycznej). </w:t>
      </w:r>
      <w:r>
        <w:rPr>
          <w:sz w:val="24"/>
        </w:rPr>
        <w:lastRenderedPageBreak/>
        <w:t xml:space="preserve">W wyborze wątków uwzględniona jest tematyka działu </w:t>
      </w:r>
      <w:r>
        <w:rPr>
          <w:i/>
          <w:sz w:val="24"/>
        </w:rPr>
        <w:t>Ojczysty Panteon i ojczyste spory</w:t>
      </w:r>
      <w:r>
        <w:rPr>
          <w:sz w:val="24"/>
        </w:rPr>
        <w:t xml:space="preserve">. </w:t>
      </w:r>
    </w:p>
    <w:p w:rsidR="00BD29BE" w:rsidRDefault="00BD29BE">
      <w:pPr>
        <w:pStyle w:val="Nagwek1"/>
        <w:jc w:val="center"/>
        <w:rPr>
          <w:color w:val="000000"/>
          <w:spacing w:val="200"/>
          <w:sz w:val="40"/>
          <w:szCs w:val="40"/>
          <w:u w:val="single"/>
        </w:rPr>
      </w:pPr>
      <w:r>
        <w:rPr>
          <w:color w:val="000000"/>
          <w:spacing w:val="200"/>
          <w:sz w:val="40"/>
          <w:szCs w:val="40"/>
          <w:u w:val="single"/>
        </w:rPr>
        <w:t>HISTORIA</w:t>
      </w:r>
    </w:p>
    <w:p w:rsidR="00BD29BE" w:rsidRDefault="00BD29BE">
      <w:pPr>
        <w:pStyle w:val="Nagwek1"/>
        <w:jc w:val="center"/>
      </w:pPr>
      <w:r>
        <w:rPr>
          <w:color w:val="000000"/>
          <w:spacing w:val="200"/>
          <w:sz w:val="40"/>
          <w:szCs w:val="40"/>
          <w:u w:val="single"/>
        </w:rPr>
        <w:t>KURSY ROZSZERZONE</w:t>
      </w:r>
    </w:p>
    <w:p w:rsidR="0074386A" w:rsidRDefault="0074386A" w:rsidP="0074386A">
      <w:pPr>
        <w:numPr>
          <w:ilvl w:val="0"/>
          <w:numId w:val="1"/>
        </w:num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r</w:t>
      </w:r>
      <w:r w:rsidRPr="0074386A">
        <w:rPr>
          <w:b/>
          <w:sz w:val="32"/>
          <w:szCs w:val="32"/>
        </w:rPr>
        <w:t>ok szkolny 2016/2017</w:t>
      </w:r>
    </w:p>
    <w:p w:rsidR="00BD29BE" w:rsidRDefault="00BD29BE">
      <w:pPr>
        <w:rPr>
          <w:bCs/>
        </w:rPr>
      </w:pPr>
    </w:p>
    <w:p w:rsidR="00BD29BE" w:rsidRDefault="00BD29BE">
      <w:pPr>
        <w:numPr>
          <w:ilvl w:val="0"/>
          <w:numId w:val="6"/>
        </w:numPr>
      </w:pPr>
      <w:r>
        <w:t>Podział kursów w procesie nauczania:</w:t>
      </w:r>
    </w:p>
    <w:p w:rsidR="00BD29BE" w:rsidRDefault="0074386A">
      <w:pPr>
        <w:numPr>
          <w:ilvl w:val="1"/>
          <w:numId w:val="6"/>
        </w:numPr>
      </w:pPr>
      <w:r>
        <w:t>specjalizacja – 5 kursów (30</w:t>
      </w:r>
      <w:r w:rsidR="00BD29BE">
        <w:t>0 godzin)</w:t>
      </w:r>
      <w:r w:rsidR="00D525C3">
        <w:t xml:space="preserve"> + 2 do wyboru (120 godzin</w:t>
      </w:r>
      <w:r w:rsidR="00BD29BE">
        <w:t>;</w:t>
      </w:r>
    </w:p>
    <w:p w:rsidR="00BD29BE" w:rsidRDefault="00BD29BE">
      <w:pPr>
        <w:ind w:left="708"/>
      </w:pPr>
    </w:p>
    <w:p w:rsidR="00BD29BE" w:rsidRDefault="00BD29BE">
      <w:pPr>
        <w:numPr>
          <w:ilvl w:val="0"/>
          <w:numId w:val="6"/>
        </w:numPr>
        <w:rPr>
          <w:b/>
          <w:bCs/>
        </w:rPr>
      </w:pPr>
      <w:r>
        <w:t xml:space="preserve">Opis kursów, </w:t>
      </w:r>
    </w:p>
    <w:p w:rsidR="00BD29BE" w:rsidRDefault="00BD29BE">
      <w:pPr>
        <w:ind w:left="360"/>
        <w:rPr>
          <w:b/>
          <w:bCs/>
        </w:rPr>
      </w:pPr>
    </w:p>
    <w:p w:rsidR="00BD29BE" w:rsidRDefault="00BD29BE"/>
    <w:p w:rsidR="00BD29BE" w:rsidRDefault="00BD29BE">
      <w:pPr>
        <w:ind w:left="360"/>
      </w:pPr>
    </w:p>
    <w:p w:rsidR="00BD29BE" w:rsidRDefault="00BD29BE">
      <w:pPr>
        <w:pStyle w:val="Nagwek3"/>
        <w:numPr>
          <w:ilvl w:val="1"/>
          <w:numId w:val="6"/>
        </w:numPr>
      </w:pPr>
      <w:r>
        <w:rPr>
          <w:sz w:val="22"/>
          <w:szCs w:val="22"/>
        </w:rPr>
        <w:t>Kurs 201</w:t>
      </w:r>
    </w:p>
    <w:p w:rsidR="00BD29BE" w:rsidRDefault="00BD29BE">
      <w:pPr>
        <w:ind w:left="360"/>
        <w:rPr>
          <w:sz w:val="22"/>
          <w:szCs w:val="22"/>
        </w:rPr>
      </w:pPr>
      <w:r>
        <w:t>Historia powszechna i Polski – od starożytności do końca pełnego średniowiecza        [XIII w.].</w:t>
      </w:r>
    </w:p>
    <w:p w:rsidR="00BD29BE" w:rsidRDefault="00BD29BE">
      <w:pPr>
        <w:pStyle w:val="Nagwek2"/>
        <w:ind w:left="0" w:firstLine="360"/>
        <w:rPr>
          <w:i w:val="0"/>
          <w:sz w:val="22"/>
          <w:szCs w:val="22"/>
        </w:rPr>
      </w:pPr>
    </w:p>
    <w:p w:rsidR="00BD29BE" w:rsidRDefault="00BD29BE">
      <w:pPr>
        <w:rPr>
          <w:b/>
          <w:bCs/>
        </w:rPr>
      </w:pPr>
      <w:r>
        <w:t xml:space="preserve">      </w:t>
      </w:r>
    </w:p>
    <w:p w:rsidR="00BD29BE" w:rsidRDefault="00BD29BE">
      <w:pPr>
        <w:numPr>
          <w:ilvl w:val="1"/>
          <w:numId w:val="6"/>
        </w:numPr>
        <w:rPr>
          <w:bCs/>
        </w:rPr>
      </w:pPr>
      <w:r>
        <w:rPr>
          <w:b/>
          <w:bCs/>
        </w:rPr>
        <w:t>Kurs 202</w:t>
      </w:r>
    </w:p>
    <w:p w:rsidR="00BD29BE" w:rsidRDefault="00BD29BE">
      <w:r>
        <w:rPr>
          <w:bCs/>
        </w:rPr>
        <w:t xml:space="preserve">     </w:t>
      </w:r>
      <w:r>
        <w:t>Historia powszechna i Polski – od XIV wieku do końca XVII wieku.</w:t>
      </w:r>
    </w:p>
    <w:p w:rsidR="00BD29BE" w:rsidRDefault="00BD29BE">
      <w:pPr>
        <w:rPr>
          <w:b/>
          <w:iCs/>
        </w:rPr>
      </w:pPr>
      <w:r>
        <w:t xml:space="preserve">     </w:t>
      </w:r>
    </w:p>
    <w:p w:rsidR="00BD29BE" w:rsidRDefault="00BD29BE">
      <w:pPr>
        <w:rPr>
          <w:b/>
          <w:iCs/>
        </w:rPr>
      </w:pPr>
    </w:p>
    <w:p w:rsidR="00BD29BE" w:rsidRDefault="00BD29BE">
      <w:pPr>
        <w:numPr>
          <w:ilvl w:val="1"/>
          <w:numId w:val="6"/>
        </w:numPr>
        <w:rPr>
          <w:b/>
          <w:bCs/>
        </w:rPr>
      </w:pPr>
      <w:r>
        <w:rPr>
          <w:b/>
          <w:bCs/>
        </w:rPr>
        <w:t>Kurs 203</w:t>
      </w:r>
    </w:p>
    <w:p w:rsidR="00BD29BE" w:rsidRDefault="00BD29BE">
      <w:r>
        <w:rPr>
          <w:b/>
          <w:bCs/>
        </w:rPr>
        <w:t xml:space="preserve">    </w:t>
      </w:r>
      <w:r>
        <w:t xml:space="preserve">Historia powszechna i Polski – od epoki Oświecenia do zjednoczenia Niemiec </w:t>
      </w:r>
    </w:p>
    <w:p w:rsidR="00BD29BE" w:rsidRDefault="00BD29BE">
      <w:pPr>
        <w:rPr>
          <w:iCs/>
        </w:rPr>
      </w:pPr>
      <w:r>
        <w:t xml:space="preserve">     i upadku    powstania styczniowego.</w:t>
      </w:r>
    </w:p>
    <w:p w:rsidR="00BD29BE" w:rsidRDefault="00BD29BE">
      <w:pPr>
        <w:rPr>
          <w:iCs/>
        </w:rPr>
      </w:pPr>
    </w:p>
    <w:p w:rsidR="00BD29BE" w:rsidRDefault="00BD29BE">
      <w:pPr>
        <w:numPr>
          <w:ilvl w:val="1"/>
          <w:numId w:val="6"/>
        </w:numPr>
      </w:pPr>
      <w:r>
        <w:rPr>
          <w:b/>
          <w:bCs/>
        </w:rPr>
        <w:t xml:space="preserve">Kurs 204   </w:t>
      </w:r>
    </w:p>
    <w:p w:rsidR="00BD29BE" w:rsidRDefault="00BD29BE">
      <w:r>
        <w:t xml:space="preserve">      Historia najnowsza świata i Polski – od przemian cywilizacyjnych II </w:t>
      </w:r>
      <w:proofErr w:type="spellStart"/>
      <w:r>
        <w:t>poł</w:t>
      </w:r>
      <w:proofErr w:type="spellEnd"/>
      <w:r>
        <w:t>..</w:t>
      </w:r>
    </w:p>
    <w:p w:rsidR="00BD29BE" w:rsidRDefault="0074386A">
      <w:r>
        <w:t xml:space="preserve">      XIX wieku do wybuchu</w:t>
      </w:r>
      <w:r w:rsidR="00BD29BE">
        <w:t xml:space="preserve"> II wojny światowej.</w:t>
      </w:r>
    </w:p>
    <w:p w:rsidR="00BD29BE" w:rsidRDefault="00BD29BE"/>
    <w:p w:rsidR="00BD29BE" w:rsidRDefault="00BD29BE">
      <w:pPr>
        <w:numPr>
          <w:ilvl w:val="0"/>
          <w:numId w:val="2"/>
        </w:numPr>
        <w:rPr>
          <w:iCs/>
        </w:rPr>
      </w:pPr>
      <w:r>
        <w:rPr>
          <w:b/>
          <w:bCs/>
          <w:iCs/>
        </w:rPr>
        <w:t>Kurs 205</w:t>
      </w:r>
    </w:p>
    <w:p w:rsidR="00BD29BE" w:rsidRDefault="00BD29BE">
      <w:pPr>
        <w:ind w:left="360"/>
        <w:rPr>
          <w:iCs/>
        </w:rPr>
      </w:pPr>
      <w:r>
        <w:rPr>
          <w:iCs/>
        </w:rPr>
        <w:t>Historia najno</w:t>
      </w:r>
      <w:r w:rsidR="0074386A">
        <w:rPr>
          <w:iCs/>
        </w:rPr>
        <w:t>wsza Polski i powszechna od 1939</w:t>
      </w:r>
      <w:r>
        <w:rPr>
          <w:iCs/>
        </w:rPr>
        <w:t xml:space="preserve"> roku do czasów współczesnych.</w:t>
      </w:r>
    </w:p>
    <w:p w:rsidR="00BD29BE" w:rsidRDefault="00BD29BE">
      <w:pPr>
        <w:rPr>
          <w:iCs/>
        </w:rPr>
      </w:pPr>
    </w:p>
    <w:p w:rsidR="00BD29BE" w:rsidRDefault="00BD29BE">
      <w:pPr>
        <w:numPr>
          <w:ilvl w:val="0"/>
          <w:numId w:val="2"/>
        </w:numPr>
        <w:rPr>
          <w:iCs/>
        </w:rPr>
      </w:pPr>
      <w:r>
        <w:rPr>
          <w:b/>
          <w:bCs/>
          <w:iCs/>
        </w:rPr>
        <w:t>Kurs 206</w:t>
      </w:r>
      <w:r w:rsidR="0074386A">
        <w:rPr>
          <w:b/>
          <w:bCs/>
          <w:iCs/>
        </w:rPr>
        <w:t xml:space="preserve"> WYBÓR</w:t>
      </w:r>
      <w:r w:rsidR="00D525C3">
        <w:rPr>
          <w:b/>
          <w:bCs/>
          <w:iCs/>
        </w:rPr>
        <w:t xml:space="preserve"> – „Przed maturą i studiami”</w:t>
      </w:r>
    </w:p>
    <w:p w:rsidR="00BD29BE" w:rsidRDefault="00BD29BE">
      <w:pPr>
        <w:ind w:left="360"/>
        <w:rPr>
          <w:bCs/>
        </w:rPr>
      </w:pPr>
      <w:r>
        <w:rPr>
          <w:iCs/>
        </w:rPr>
        <w:t>Analiza wydarzeń, zjawisk i procesó</w:t>
      </w:r>
      <w:r w:rsidR="00D525C3">
        <w:rPr>
          <w:iCs/>
        </w:rPr>
        <w:t>w historii powszechnej i Polski w pełnym przekroju dziejów.</w:t>
      </w:r>
    </w:p>
    <w:p w:rsidR="00BD29BE" w:rsidRDefault="00BD29BE">
      <w:pPr>
        <w:rPr>
          <w:b/>
          <w:bCs/>
        </w:rPr>
      </w:pPr>
      <w:r>
        <w:rPr>
          <w:bCs/>
        </w:rPr>
        <w:t xml:space="preserve">     </w:t>
      </w:r>
    </w:p>
    <w:p w:rsidR="00BD29BE" w:rsidRDefault="0074386A">
      <w:pPr>
        <w:numPr>
          <w:ilvl w:val="1"/>
          <w:numId w:val="6"/>
        </w:numPr>
        <w:rPr>
          <w:bCs/>
        </w:rPr>
      </w:pPr>
      <w:r>
        <w:rPr>
          <w:b/>
          <w:bCs/>
        </w:rPr>
        <w:t xml:space="preserve">Kurs </w:t>
      </w:r>
      <w:r w:rsidR="00BD29BE">
        <w:rPr>
          <w:b/>
          <w:bCs/>
        </w:rPr>
        <w:t>200  WYBÓR – Warsztat naukowy historyka – 60 godzin</w:t>
      </w:r>
    </w:p>
    <w:p w:rsidR="00BD29BE" w:rsidRDefault="00BD29BE">
      <w:pPr>
        <w:rPr>
          <w:bCs/>
        </w:rPr>
      </w:pPr>
      <w:r>
        <w:rPr>
          <w:bCs/>
        </w:rPr>
        <w:t xml:space="preserve">     Kształtowanie umiejętności i świadomości mających na celu dostarczenie</w:t>
      </w:r>
    </w:p>
    <w:p w:rsidR="00BD29BE" w:rsidRDefault="00BD29BE">
      <w:pPr>
        <w:rPr>
          <w:bCs/>
        </w:rPr>
      </w:pPr>
      <w:r>
        <w:rPr>
          <w:bCs/>
        </w:rPr>
        <w:t xml:space="preserve">     podstaw dla rozwoju samodzielnego  myślenia historycznego i otwartej postawy</w:t>
      </w:r>
    </w:p>
    <w:p w:rsidR="00BD29BE" w:rsidRDefault="00BD29BE">
      <w:r>
        <w:rPr>
          <w:bCs/>
        </w:rPr>
        <w:t xml:space="preserve">     badawczej.</w:t>
      </w:r>
    </w:p>
    <w:p w:rsidR="00BD29BE" w:rsidRDefault="00BD29BE">
      <w:pPr>
        <w:pStyle w:val="Nagwek1"/>
        <w:jc w:val="center"/>
        <w:rPr>
          <w:bCs w:val="0"/>
        </w:rPr>
      </w:pPr>
    </w:p>
    <w:p w:rsidR="00BD29BE" w:rsidRDefault="00BD29BE"/>
    <w:p w:rsidR="00BD29BE" w:rsidRDefault="00BD29BE"/>
    <w:p w:rsidR="00BD29BE" w:rsidRDefault="00BD29BE"/>
    <w:p w:rsidR="00BD29BE" w:rsidRDefault="00BD29BE"/>
    <w:p w:rsidR="00BD29BE" w:rsidRDefault="00BD29BE"/>
    <w:p w:rsidR="00BD29BE" w:rsidRDefault="00BD29BE"/>
    <w:p w:rsidR="00BD29BE" w:rsidRDefault="00BD29BE"/>
    <w:p w:rsidR="00BD29BE" w:rsidRDefault="00BD29BE"/>
    <w:p w:rsidR="00BD29BE" w:rsidRDefault="00BD29BE"/>
    <w:p w:rsidR="00BD29BE" w:rsidRDefault="00BD29BE">
      <w:pPr>
        <w:pStyle w:val="Nagwek1"/>
        <w:jc w:val="center"/>
        <w:rPr>
          <w:color w:val="000000"/>
          <w:spacing w:val="200"/>
          <w:sz w:val="40"/>
          <w:szCs w:val="40"/>
          <w:u w:val="single"/>
        </w:rPr>
      </w:pPr>
      <w:r>
        <w:rPr>
          <w:color w:val="000000"/>
          <w:spacing w:val="200"/>
          <w:sz w:val="40"/>
          <w:szCs w:val="40"/>
          <w:u w:val="single"/>
        </w:rPr>
        <w:t xml:space="preserve"> WIEDZA </w:t>
      </w:r>
    </w:p>
    <w:p w:rsidR="00BD29BE" w:rsidRDefault="00BD29BE">
      <w:pPr>
        <w:pStyle w:val="Nagwek1"/>
        <w:jc w:val="center"/>
        <w:rPr>
          <w:color w:val="000000"/>
          <w:spacing w:val="200"/>
          <w:sz w:val="40"/>
          <w:szCs w:val="40"/>
          <w:u w:val="single"/>
        </w:rPr>
      </w:pPr>
      <w:r>
        <w:rPr>
          <w:color w:val="000000"/>
          <w:spacing w:val="200"/>
          <w:sz w:val="40"/>
          <w:szCs w:val="40"/>
          <w:u w:val="single"/>
        </w:rPr>
        <w:t>O SPOŁECZEŃSTWIE</w:t>
      </w:r>
    </w:p>
    <w:p w:rsidR="00BD29BE" w:rsidRDefault="00BD29BE">
      <w:pPr>
        <w:pStyle w:val="Nagwek1"/>
        <w:jc w:val="center"/>
      </w:pPr>
      <w:r>
        <w:rPr>
          <w:color w:val="000000"/>
          <w:spacing w:val="200"/>
          <w:sz w:val="40"/>
          <w:szCs w:val="40"/>
          <w:u w:val="single"/>
        </w:rPr>
        <w:t>KURSY ROZSZERZONE</w:t>
      </w:r>
    </w:p>
    <w:p w:rsidR="00BD29BE" w:rsidRDefault="00BD29BE"/>
    <w:p w:rsidR="00BD29BE" w:rsidRDefault="00BD29BE"/>
    <w:p w:rsidR="00D525C3" w:rsidRDefault="00D525C3" w:rsidP="00D525C3">
      <w:pPr>
        <w:numPr>
          <w:ilvl w:val="0"/>
          <w:numId w:val="1"/>
        </w:num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r</w:t>
      </w:r>
      <w:r w:rsidRPr="0074386A">
        <w:rPr>
          <w:b/>
          <w:sz w:val="32"/>
          <w:szCs w:val="32"/>
        </w:rPr>
        <w:t>ok szkolny 2016/2017</w:t>
      </w:r>
    </w:p>
    <w:p w:rsidR="00BD29BE" w:rsidRDefault="00BD29BE"/>
    <w:p w:rsidR="00BD29BE" w:rsidRDefault="00BD29BE"/>
    <w:p w:rsidR="00BD29BE" w:rsidRDefault="00BD29BE">
      <w:pPr>
        <w:rPr>
          <w:iCs/>
        </w:rPr>
      </w:pPr>
    </w:p>
    <w:p w:rsidR="00BD29BE" w:rsidRDefault="00BD29BE">
      <w:r>
        <w:rPr>
          <w:bCs/>
        </w:rPr>
        <w:t xml:space="preserve">    </w:t>
      </w:r>
    </w:p>
    <w:p w:rsidR="00BD29BE" w:rsidRDefault="00BD29BE">
      <w:pPr>
        <w:numPr>
          <w:ilvl w:val="0"/>
          <w:numId w:val="6"/>
        </w:numPr>
      </w:pPr>
      <w:r>
        <w:t>Podział kursów w procesie nauczania:</w:t>
      </w:r>
    </w:p>
    <w:p w:rsidR="00BD29BE" w:rsidRDefault="00BD29BE">
      <w:pPr>
        <w:numPr>
          <w:ilvl w:val="1"/>
          <w:numId w:val="6"/>
        </w:numPr>
      </w:pPr>
      <w:r>
        <w:t>specjalizacja – 4 kursów (240 godzin);</w:t>
      </w:r>
    </w:p>
    <w:p w:rsidR="00BD29BE" w:rsidRDefault="00BD29BE">
      <w:pPr>
        <w:ind w:left="360"/>
      </w:pPr>
    </w:p>
    <w:p w:rsidR="00BD29BE" w:rsidRDefault="00BD29BE"/>
    <w:p w:rsidR="00BD29BE" w:rsidRDefault="00BD29BE">
      <w:pPr>
        <w:rPr>
          <w:bCs/>
        </w:rPr>
      </w:pPr>
    </w:p>
    <w:p w:rsidR="00BD29BE" w:rsidRDefault="00BD29BE">
      <w:pPr>
        <w:numPr>
          <w:ilvl w:val="0"/>
          <w:numId w:val="6"/>
        </w:numPr>
        <w:rPr>
          <w:b/>
          <w:bCs/>
        </w:rPr>
      </w:pPr>
      <w:r>
        <w:t xml:space="preserve">Opis kursów, </w:t>
      </w:r>
    </w:p>
    <w:p w:rsidR="00BD29BE" w:rsidRDefault="00BD29BE">
      <w:pPr>
        <w:ind w:left="360"/>
        <w:rPr>
          <w:b/>
          <w:bCs/>
        </w:rPr>
      </w:pPr>
    </w:p>
    <w:p w:rsidR="00BD29BE" w:rsidRDefault="00BD29BE">
      <w:pPr>
        <w:pStyle w:val="Nagwek3"/>
        <w:rPr>
          <w:b w:val="0"/>
          <w:sz w:val="22"/>
          <w:szCs w:val="22"/>
        </w:rPr>
      </w:pPr>
    </w:p>
    <w:p w:rsidR="00BD29BE" w:rsidRDefault="00BD29BE">
      <w:pPr>
        <w:pStyle w:val="Nagwek3"/>
        <w:numPr>
          <w:ilvl w:val="1"/>
          <w:numId w:val="6"/>
        </w:numPr>
      </w:pPr>
      <w:r>
        <w:rPr>
          <w:sz w:val="22"/>
          <w:szCs w:val="22"/>
        </w:rPr>
        <w:t>Kurs 201</w:t>
      </w:r>
    </w:p>
    <w:p w:rsidR="00BD29BE" w:rsidRDefault="00BD29BE">
      <w:r>
        <w:t xml:space="preserve">       Organizacja i funkcjonowanie współczesnego społeczeństwa.</w:t>
      </w:r>
    </w:p>
    <w:p w:rsidR="00BD29BE" w:rsidRDefault="00BD29BE">
      <w:pPr>
        <w:ind w:left="360"/>
      </w:pPr>
    </w:p>
    <w:p w:rsidR="00BD29BE" w:rsidRDefault="00BD29BE">
      <w:pPr>
        <w:pStyle w:val="Nagwek3"/>
        <w:numPr>
          <w:ilvl w:val="1"/>
          <w:numId w:val="6"/>
        </w:numPr>
      </w:pPr>
      <w:r>
        <w:rPr>
          <w:sz w:val="22"/>
          <w:szCs w:val="22"/>
        </w:rPr>
        <w:t>Kurs 202</w:t>
      </w:r>
    </w:p>
    <w:p w:rsidR="00BD29BE" w:rsidRDefault="00BD29BE">
      <w:pPr>
        <w:rPr>
          <w:sz w:val="22"/>
          <w:szCs w:val="22"/>
        </w:rPr>
      </w:pPr>
      <w:r>
        <w:t xml:space="preserve">       Polityka jako wypadkowa dynamiki życia społeczeństw.</w:t>
      </w:r>
    </w:p>
    <w:p w:rsidR="00BD29BE" w:rsidRDefault="00BD29BE">
      <w:pPr>
        <w:pStyle w:val="Nagwek2"/>
        <w:rPr>
          <w:i w:val="0"/>
          <w:sz w:val="22"/>
          <w:szCs w:val="22"/>
        </w:rPr>
      </w:pPr>
    </w:p>
    <w:p w:rsidR="00BD29BE" w:rsidRDefault="00BD29BE">
      <w:pPr>
        <w:rPr>
          <w:b/>
          <w:bCs/>
        </w:rPr>
      </w:pPr>
      <w:r>
        <w:t xml:space="preserve">      </w:t>
      </w:r>
    </w:p>
    <w:p w:rsidR="00BD29BE" w:rsidRDefault="00BD29BE">
      <w:pPr>
        <w:numPr>
          <w:ilvl w:val="1"/>
          <w:numId w:val="6"/>
        </w:numPr>
        <w:rPr>
          <w:bCs/>
        </w:rPr>
      </w:pPr>
      <w:r>
        <w:rPr>
          <w:b/>
          <w:bCs/>
        </w:rPr>
        <w:t>Kurs 203</w:t>
      </w:r>
    </w:p>
    <w:p w:rsidR="00BD29BE" w:rsidRDefault="00BD29BE">
      <w:r>
        <w:rPr>
          <w:bCs/>
        </w:rPr>
        <w:t xml:space="preserve">     </w:t>
      </w:r>
      <w:r>
        <w:t>Prawo jako fundament dobrej organizacji życia publicznego.</w:t>
      </w:r>
    </w:p>
    <w:p w:rsidR="00BD29BE" w:rsidRDefault="00BD29BE">
      <w:pPr>
        <w:rPr>
          <w:b/>
          <w:iCs/>
        </w:rPr>
      </w:pPr>
      <w:r>
        <w:t xml:space="preserve">     </w:t>
      </w:r>
    </w:p>
    <w:p w:rsidR="00BD29BE" w:rsidRDefault="00BD29BE">
      <w:pPr>
        <w:rPr>
          <w:b/>
          <w:iCs/>
        </w:rPr>
      </w:pPr>
    </w:p>
    <w:p w:rsidR="00BD29BE" w:rsidRDefault="00BD29BE">
      <w:pPr>
        <w:numPr>
          <w:ilvl w:val="1"/>
          <w:numId w:val="6"/>
        </w:numPr>
      </w:pPr>
      <w:r>
        <w:rPr>
          <w:b/>
          <w:bCs/>
        </w:rPr>
        <w:t xml:space="preserve">Kurs 204   </w:t>
      </w:r>
    </w:p>
    <w:p w:rsidR="00BD29BE" w:rsidRDefault="00BD29BE">
      <w:pPr>
        <w:ind w:left="360"/>
      </w:pPr>
      <w:r>
        <w:t>Polska, Europa i świat – złożone problemy współczesności.</w:t>
      </w:r>
    </w:p>
    <w:p w:rsidR="00BD29BE" w:rsidRDefault="00BD29BE">
      <w:r>
        <w:t xml:space="preserve">      </w:t>
      </w:r>
    </w:p>
    <w:p w:rsidR="00BD29BE" w:rsidRDefault="00BD29BE"/>
    <w:p w:rsidR="00BD29BE" w:rsidRDefault="00BD29BE">
      <w:pPr>
        <w:ind w:left="360"/>
        <w:rPr>
          <w:iCs/>
        </w:rPr>
      </w:pPr>
    </w:p>
    <w:p w:rsidR="00BD29BE" w:rsidRDefault="00BD29BE"/>
    <w:p w:rsidR="00BD29BE" w:rsidRDefault="00BD29BE"/>
    <w:sectPr w:rsidR="00BD29BE">
      <w:pgSz w:w="11906" w:h="16838"/>
      <w:pgMar w:top="1417" w:right="1417" w:bottom="1417" w:left="1417" w:header="708" w:footer="708" w:gutter="0"/>
      <w:cols w:space="708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2">
    <w:nsid w:val="00000003"/>
    <w:multiLevelType w:val="multi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Cs/>
        <w:szCs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4">
    <w:nsid w:val="00000005"/>
    <w:multiLevelType w:val="single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00000006"/>
    <w:multiLevelType w:val="multilevel"/>
    <w:tmpl w:val="00000006"/>
    <w:name w:val="WW8Num5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6">
    <w:nsid w:val="00000007"/>
    <w:multiLevelType w:val="singleLevel"/>
    <w:tmpl w:val="00000007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7">
    <w:nsid w:val="00000008"/>
    <w:multiLevelType w:val="single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08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DB6FC4"/>
    <w:rsid w:val="0074386A"/>
    <w:rsid w:val="009C41E6"/>
    <w:rsid w:val="00BD29BE"/>
    <w:rsid w:val="00D525C3"/>
    <w:rsid w:val="00DB6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32"/>
      <w:szCs w:val="2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360" w:firstLine="0"/>
      <w:outlineLvl w:val="1"/>
    </w:pPr>
    <w:rPr>
      <w:i/>
      <w:iCs/>
      <w:sz w:val="28"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360" w:firstLine="0"/>
      <w:outlineLvl w:val="2"/>
    </w:pPr>
    <w:rPr>
      <w:b/>
      <w:bCs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2z0">
    <w:name w:val="WW8Num2z0"/>
    <w:rPr>
      <w:rFonts w:hint="default"/>
      <w:bCs/>
      <w:szCs w:val="20"/>
    </w:rPr>
  </w:style>
  <w:style w:type="character" w:customStyle="1" w:styleId="WW8Num2z1">
    <w:name w:val="WW8Num2z1"/>
    <w:rPr>
      <w:rFonts w:ascii="Symbol" w:hAnsi="Symbol" w:cs="Symbol" w:hint="default"/>
      <w:sz w:val="24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rFonts w:eastAsia="Calibri"/>
      <w:sz w:val="20"/>
      <w:szCs w:val="20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554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HISTORIA,WOS, HiS</vt:lpstr>
    </vt:vector>
  </TitlesOfParts>
  <Company>Ministrerstwo Edukacji Narodowej</Company>
  <LinksUpToDate>false</LinksUpToDate>
  <CharactersWithSpaces>3873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HISTORIA,WOS, HiS</dc:title>
  <dc:creator>abc</dc:creator>
  <cp:lastModifiedBy>user</cp:lastModifiedBy>
  <cp:revision>2</cp:revision>
  <cp:lastPrinted>1601-01-01T00:00:00Z</cp:lastPrinted>
  <dcterms:created xsi:type="dcterms:W3CDTF">2016-11-16T06:52:00Z</dcterms:created>
  <dcterms:modified xsi:type="dcterms:W3CDTF">2016-11-16T06:52:00Z</dcterms:modified>
</cp:coreProperties>
</file>